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DF9" w:rsidRPr="001E3DA3" w:rsidRDefault="00BD64F4" w:rsidP="001E3DA3">
      <w:pPr>
        <w:pStyle w:val="a3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-43815</wp:posOffset>
            </wp:positionV>
            <wp:extent cx="601345" cy="752475"/>
            <wp:effectExtent l="19050" t="0" r="8255" b="0"/>
            <wp:wrapNone/>
            <wp:docPr id="2" name="Рисунок 2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3DA3" w:rsidRPr="001E3DA3" w:rsidRDefault="001E3DA3" w:rsidP="001E3DA3">
      <w:pPr>
        <w:pStyle w:val="a8"/>
        <w:tabs>
          <w:tab w:val="left" w:pos="720"/>
        </w:tabs>
        <w:rPr>
          <w:b w:val="0"/>
          <w:bCs w:val="0"/>
        </w:rPr>
      </w:pP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BD64F4" w:rsidRDefault="00BD64F4" w:rsidP="001E3DA3">
      <w:pPr>
        <w:pStyle w:val="a8"/>
        <w:rPr>
          <w:bCs w:val="0"/>
          <w:sz w:val="36"/>
        </w:rPr>
      </w:pPr>
    </w:p>
    <w:p w:rsidR="001E3DA3" w:rsidRPr="004D1FAD" w:rsidRDefault="001E3DA3" w:rsidP="001E3DA3">
      <w:pPr>
        <w:pStyle w:val="a8"/>
        <w:rPr>
          <w:bCs w:val="0"/>
          <w:sz w:val="36"/>
        </w:rPr>
      </w:pPr>
      <w:r w:rsidRPr="004D1FAD">
        <w:rPr>
          <w:bCs w:val="0"/>
          <w:sz w:val="36"/>
        </w:rPr>
        <w:t>РЕШЕНИЕ</w:t>
      </w:r>
    </w:p>
    <w:p w:rsidR="001E3DA3" w:rsidRPr="004D1FAD" w:rsidRDefault="001E3DA3" w:rsidP="001E3DA3">
      <w:pPr>
        <w:pStyle w:val="a8"/>
        <w:rPr>
          <w:bCs w:val="0"/>
        </w:rPr>
      </w:pPr>
    </w:p>
    <w:p w:rsidR="001E3DA3" w:rsidRPr="004D1FAD" w:rsidRDefault="001E3DA3" w:rsidP="001E3DA3">
      <w:pPr>
        <w:pStyle w:val="a8"/>
        <w:tabs>
          <w:tab w:val="left" w:pos="720"/>
        </w:tabs>
        <w:rPr>
          <w:bCs w:val="0"/>
        </w:rPr>
      </w:pPr>
      <w:r w:rsidRPr="004D1FAD">
        <w:rPr>
          <w:bCs w:val="0"/>
        </w:rPr>
        <w:t xml:space="preserve">СОВЕТА МУНИЦИПАЛЬНОГО ОБРАЗОВАНИЯ </w:t>
      </w:r>
    </w:p>
    <w:p w:rsidR="001E3DA3" w:rsidRPr="004D1FAD" w:rsidRDefault="001E3DA3" w:rsidP="001E3DA3">
      <w:pPr>
        <w:pStyle w:val="a8"/>
        <w:rPr>
          <w:bCs w:val="0"/>
        </w:rPr>
      </w:pPr>
      <w:r w:rsidRPr="004D1FAD">
        <w:rPr>
          <w:bCs w:val="0"/>
        </w:rPr>
        <w:t>СТАРОМИНСКИЙ РАЙОН</w:t>
      </w:r>
    </w:p>
    <w:p w:rsidR="001E3DA3" w:rsidRPr="001E3DA3" w:rsidRDefault="001E3DA3" w:rsidP="001E3DA3">
      <w:pPr>
        <w:pStyle w:val="a8"/>
        <w:rPr>
          <w:b w:val="0"/>
          <w:bCs w:val="0"/>
        </w:rPr>
      </w:pPr>
    </w:p>
    <w:p w:rsidR="001E3DA3" w:rsidRPr="00662C7B" w:rsidRDefault="00662C7B" w:rsidP="001E3DA3">
      <w:pPr>
        <w:pStyle w:val="a8"/>
        <w:rPr>
          <w:b w:val="0"/>
        </w:rPr>
      </w:pPr>
      <w:r>
        <w:rPr>
          <w:b w:val="0"/>
        </w:rPr>
        <w:t>от 20.09.2023</w:t>
      </w:r>
      <w:r w:rsidR="001E3DA3" w:rsidRPr="001E3DA3">
        <w:rPr>
          <w:b w:val="0"/>
        </w:rPr>
        <w:t xml:space="preserve">                                      </w:t>
      </w:r>
      <w:r w:rsidR="00E5188E">
        <w:rPr>
          <w:b w:val="0"/>
        </w:rPr>
        <w:t xml:space="preserve">            </w:t>
      </w:r>
      <w:r w:rsidR="001E3DA3" w:rsidRPr="001E3DA3">
        <w:rPr>
          <w:b w:val="0"/>
        </w:rPr>
        <w:t xml:space="preserve">                                           № </w:t>
      </w:r>
      <w:r>
        <w:rPr>
          <w:b w:val="0"/>
        </w:rPr>
        <w:t>33</w:t>
      </w:r>
      <w:r w:rsidRPr="00400FC9">
        <w:rPr>
          <w:b w:val="0"/>
        </w:rPr>
        <w:t>/3</w:t>
      </w:r>
    </w:p>
    <w:p w:rsidR="00472D23" w:rsidRPr="0014604A" w:rsidRDefault="001E3DA3" w:rsidP="0014604A">
      <w:pPr>
        <w:pStyle w:val="Default"/>
        <w:jc w:val="center"/>
        <w:rPr>
          <w:bCs/>
          <w:color w:val="00000A"/>
          <w:sz w:val="28"/>
          <w:szCs w:val="28"/>
        </w:rPr>
      </w:pPr>
      <w:proofErr w:type="spellStart"/>
      <w:r w:rsidRPr="001E3DA3">
        <w:rPr>
          <w:bCs/>
          <w:color w:val="auto"/>
          <w:sz w:val="28"/>
        </w:rPr>
        <w:t>ст-ца</w:t>
      </w:r>
      <w:proofErr w:type="spellEnd"/>
      <w:r w:rsidRPr="001E3DA3">
        <w:rPr>
          <w:bCs/>
          <w:color w:val="auto"/>
          <w:sz w:val="28"/>
        </w:rPr>
        <w:t xml:space="preserve"> Староминска</w:t>
      </w:r>
      <w:r w:rsidR="00E82CDF">
        <w:rPr>
          <w:bCs/>
          <w:color w:val="auto"/>
          <w:sz w:val="28"/>
        </w:rPr>
        <w:t>я</w:t>
      </w:r>
    </w:p>
    <w:p w:rsidR="0014604A" w:rsidRPr="00977B6C" w:rsidRDefault="0014604A" w:rsidP="00E82CD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D718D" w:rsidRDefault="002C0885" w:rsidP="00851A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Староминский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от 24 ноября 2022 года № 24/4 «</w:t>
      </w:r>
      <w:r w:rsidR="00851A57" w:rsidRPr="00851A57">
        <w:rPr>
          <w:rFonts w:ascii="Times New Roman" w:hAnsi="Times New Roman" w:cs="Times New Roman"/>
          <w:b/>
          <w:sz w:val="28"/>
          <w:szCs w:val="28"/>
        </w:rPr>
        <w:t>Об установлении дополнительной меры социальной поддержки</w:t>
      </w:r>
      <w:r w:rsidR="00977B6C">
        <w:rPr>
          <w:rFonts w:ascii="Times New Roman" w:hAnsi="Times New Roman" w:cs="Times New Roman"/>
          <w:b/>
          <w:sz w:val="28"/>
          <w:szCs w:val="28"/>
        </w:rPr>
        <w:t xml:space="preserve"> в виде единовременной выплаты</w:t>
      </w:r>
      <w:r w:rsidR="00851A57" w:rsidRPr="00851A57">
        <w:rPr>
          <w:rFonts w:ascii="Times New Roman" w:hAnsi="Times New Roman" w:cs="Times New Roman"/>
          <w:b/>
          <w:sz w:val="28"/>
          <w:szCs w:val="28"/>
        </w:rPr>
        <w:t xml:space="preserve"> на погребение погибших (умерших) военнослужащих, принимавших участие в специальной военной операции</w:t>
      </w:r>
      <w:r w:rsidR="00851A57">
        <w:rPr>
          <w:rFonts w:ascii="Times New Roman" w:hAnsi="Times New Roman" w:cs="Times New Roman"/>
          <w:b/>
          <w:sz w:val="28"/>
          <w:szCs w:val="28"/>
        </w:rPr>
        <w:t xml:space="preserve"> в период </w:t>
      </w:r>
    </w:p>
    <w:p w:rsidR="00730371" w:rsidRDefault="00851A57" w:rsidP="00851A5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24 февраля 2022 года</w:t>
      </w:r>
      <w:r w:rsidR="002C0885">
        <w:rPr>
          <w:rFonts w:ascii="Times New Roman" w:hAnsi="Times New Roman" w:cs="Times New Roman"/>
          <w:b/>
          <w:sz w:val="28"/>
          <w:szCs w:val="28"/>
        </w:rPr>
        <w:t>»</w:t>
      </w:r>
    </w:p>
    <w:p w:rsidR="0014604A" w:rsidRPr="008D3B06" w:rsidRDefault="0014604A" w:rsidP="004F5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B06" w:rsidRPr="00851A57" w:rsidRDefault="00851A57" w:rsidP="00B37D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07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anchor="/document/186367/entry/20052" w:history="1">
        <w:r w:rsidRPr="00E93074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абзацем вторым части 5 статьи 20</w:t>
        </w:r>
      </w:hyperlink>
      <w:r w:rsidRPr="00851A57">
        <w:rPr>
          <w:rFonts w:ascii="Times New Roman" w:hAnsi="Times New Roman" w:cs="Times New Roman"/>
          <w:sz w:val="28"/>
          <w:szCs w:val="28"/>
        </w:rPr>
        <w:t xml:space="preserve"> Федерального закона о</w:t>
      </w:r>
      <w:r w:rsidR="00472D23">
        <w:rPr>
          <w:rFonts w:ascii="Times New Roman" w:hAnsi="Times New Roman" w:cs="Times New Roman"/>
          <w:sz w:val="28"/>
          <w:szCs w:val="28"/>
        </w:rPr>
        <w:t>т 6 октября 2003 года N 131-ФЗ «</w:t>
      </w:r>
      <w:r w:rsidRPr="00851A5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72D23">
        <w:rPr>
          <w:rFonts w:ascii="Times New Roman" w:hAnsi="Times New Roman" w:cs="Times New Roman"/>
          <w:sz w:val="28"/>
          <w:szCs w:val="28"/>
        </w:rPr>
        <w:t>»</w:t>
      </w:r>
      <w:r w:rsidRPr="00851A57"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="008D3B06" w:rsidRPr="00B37D13">
        <w:rPr>
          <w:rFonts w:ascii="Times New Roman" w:hAnsi="Times New Roman" w:cs="Times New Roman"/>
          <w:sz w:val="28"/>
          <w:szCs w:val="28"/>
        </w:rPr>
        <w:t xml:space="preserve">руководствуясь статьей 25 Устава муниципального образования </w:t>
      </w:r>
      <w:proofErr w:type="spellStart"/>
      <w:r w:rsidR="008D3B06" w:rsidRPr="00B37D13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8D3B06" w:rsidRPr="00B37D13">
        <w:rPr>
          <w:rFonts w:ascii="Times New Roman" w:hAnsi="Times New Roman" w:cs="Times New Roman"/>
          <w:sz w:val="28"/>
          <w:szCs w:val="28"/>
        </w:rPr>
        <w:t xml:space="preserve"> район, Совет муниципального </w:t>
      </w:r>
      <w:r w:rsidR="008D3B06" w:rsidRPr="00851A5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8D3B06" w:rsidRPr="00851A57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8D3B06" w:rsidRPr="00851A57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027ADD" w:rsidRPr="00851A57">
        <w:rPr>
          <w:rFonts w:ascii="Times New Roman" w:hAnsi="Times New Roman" w:cs="Times New Roman"/>
          <w:sz w:val="28"/>
          <w:szCs w:val="28"/>
        </w:rPr>
        <w:t xml:space="preserve"> </w:t>
      </w:r>
      <w:r w:rsidR="008D3B06" w:rsidRPr="00851A57">
        <w:rPr>
          <w:rFonts w:ascii="Times New Roman" w:hAnsi="Times New Roman" w:cs="Times New Roman"/>
          <w:sz w:val="28"/>
          <w:szCs w:val="28"/>
        </w:rPr>
        <w:t>РЕШИЛ:</w:t>
      </w:r>
    </w:p>
    <w:p w:rsidR="00B37D13" w:rsidRDefault="00BD718D" w:rsidP="003964EF">
      <w:pPr>
        <w:pStyle w:val="s1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1.Внести изменения в приложение к решению Совета муниципального образования </w:t>
      </w:r>
      <w:proofErr w:type="spellStart"/>
      <w:r>
        <w:rPr>
          <w:sz w:val="28"/>
          <w:szCs w:val="28"/>
        </w:rPr>
        <w:t>Староминский</w:t>
      </w:r>
      <w:proofErr w:type="spellEnd"/>
      <w:r>
        <w:rPr>
          <w:sz w:val="28"/>
          <w:szCs w:val="28"/>
        </w:rPr>
        <w:t xml:space="preserve"> район от 24 ноября 2022 года № 24/4 </w:t>
      </w:r>
      <w:r w:rsidRPr="00BD718D">
        <w:rPr>
          <w:sz w:val="28"/>
          <w:szCs w:val="28"/>
        </w:rPr>
        <w:t>«Об установлении дополнительной 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года»</w:t>
      </w:r>
      <w:r>
        <w:rPr>
          <w:sz w:val="28"/>
          <w:szCs w:val="28"/>
        </w:rPr>
        <w:t xml:space="preserve"> </w:t>
      </w:r>
      <w:bookmarkStart w:id="0" w:name="sub_8"/>
      <w:r w:rsidR="003964EF">
        <w:rPr>
          <w:sz w:val="28"/>
          <w:szCs w:val="28"/>
        </w:rPr>
        <w:t xml:space="preserve">пункт </w:t>
      </w:r>
      <w:r w:rsidR="004D34D8">
        <w:rPr>
          <w:sz w:val="28"/>
          <w:szCs w:val="28"/>
        </w:rPr>
        <w:t>4</w:t>
      </w:r>
      <w:r w:rsidR="003964EF" w:rsidRPr="00A242A0">
        <w:rPr>
          <w:sz w:val="28"/>
          <w:szCs w:val="28"/>
        </w:rPr>
        <w:t xml:space="preserve"> </w:t>
      </w:r>
      <w:r w:rsidR="0025534A">
        <w:rPr>
          <w:sz w:val="28"/>
          <w:szCs w:val="28"/>
        </w:rPr>
        <w:t>и</w:t>
      </w:r>
      <w:r w:rsidR="003964EF">
        <w:rPr>
          <w:sz w:val="28"/>
          <w:szCs w:val="28"/>
        </w:rPr>
        <w:t>зложить в новой редакции «</w:t>
      </w:r>
      <w:r w:rsidR="003964EF" w:rsidRPr="00A242A0">
        <w:rPr>
          <w:sz w:val="28"/>
          <w:szCs w:val="28"/>
        </w:rPr>
        <w:t xml:space="preserve">Дополнительная мера социальной поддержки </w:t>
      </w:r>
      <w:r w:rsidR="003964EF">
        <w:rPr>
          <w:sz w:val="28"/>
          <w:szCs w:val="28"/>
        </w:rPr>
        <w:t>предоставляется в размере</w:t>
      </w:r>
      <w:proofErr w:type="gramEnd"/>
      <w:r w:rsidR="003964EF">
        <w:rPr>
          <w:sz w:val="28"/>
          <w:szCs w:val="28"/>
        </w:rPr>
        <w:t xml:space="preserve"> 60 000</w:t>
      </w:r>
      <w:r w:rsidR="003964EF" w:rsidRPr="00A242A0">
        <w:rPr>
          <w:sz w:val="28"/>
          <w:szCs w:val="28"/>
        </w:rPr>
        <w:t xml:space="preserve"> </w:t>
      </w:r>
      <w:r w:rsidR="003964EF">
        <w:rPr>
          <w:sz w:val="28"/>
          <w:szCs w:val="28"/>
        </w:rPr>
        <w:t>(ше</w:t>
      </w:r>
      <w:r w:rsidR="00944D1A">
        <w:rPr>
          <w:sz w:val="28"/>
          <w:szCs w:val="28"/>
        </w:rPr>
        <w:t>с</w:t>
      </w:r>
      <w:r w:rsidR="003964EF">
        <w:rPr>
          <w:sz w:val="28"/>
          <w:szCs w:val="28"/>
        </w:rPr>
        <w:t>тьдесят тысяч</w:t>
      </w:r>
      <w:r w:rsidR="003964EF" w:rsidRPr="00447D0E">
        <w:rPr>
          <w:sz w:val="28"/>
          <w:szCs w:val="28"/>
        </w:rPr>
        <w:t>)</w:t>
      </w:r>
      <w:r w:rsidR="003964EF">
        <w:rPr>
          <w:sz w:val="28"/>
          <w:szCs w:val="28"/>
        </w:rPr>
        <w:t xml:space="preserve"> </w:t>
      </w:r>
      <w:r w:rsidR="003964EF" w:rsidRPr="00A242A0">
        <w:rPr>
          <w:sz w:val="28"/>
          <w:szCs w:val="28"/>
        </w:rPr>
        <w:t>рублей на одного погибшего (умершего) и вы</w:t>
      </w:r>
      <w:r w:rsidR="003964EF">
        <w:rPr>
          <w:sz w:val="28"/>
          <w:szCs w:val="28"/>
        </w:rPr>
        <w:t>плачивается единовременно».</w:t>
      </w:r>
    </w:p>
    <w:p w:rsidR="00400FC9" w:rsidRPr="00400FC9" w:rsidRDefault="00400FC9" w:rsidP="003964EF">
      <w:pPr>
        <w:pStyle w:val="s1"/>
        <w:spacing w:before="0" w:beforeAutospacing="0" w:after="0" w:afterAutospacing="0"/>
        <w:ind w:firstLine="708"/>
        <w:jc w:val="both"/>
        <w:rPr>
          <w:rFonts w:eastAsiaTheme="minorEastAsia"/>
          <w:sz w:val="28"/>
          <w:szCs w:val="28"/>
        </w:rPr>
      </w:pPr>
      <w:r w:rsidRPr="00400FC9">
        <w:rPr>
          <w:sz w:val="28"/>
          <w:szCs w:val="28"/>
        </w:rPr>
        <w:t xml:space="preserve">2. </w:t>
      </w:r>
      <w:proofErr w:type="gramStart"/>
      <w:r w:rsidRPr="00400FC9">
        <w:rPr>
          <w:sz w:val="28"/>
          <w:szCs w:val="28"/>
        </w:rPr>
        <w:t>Контроль за</w:t>
      </w:r>
      <w:proofErr w:type="gramEnd"/>
      <w:r w:rsidRPr="00400FC9">
        <w:rPr>
          <w:sz w:val="28"/>
          <w:szCs w:val="28"/>
        </w:rPr>
        <w:t xml:space="preserve"> исполнением настоящего решения возложить на </w:t>
      </w:r>
      <w:r>
        <w:rPr>
          <w:rFonts w:eastAsiaTheme="minorEastAsia"/>
          <w:sz w:val="28"/>
          <w:szCs w:val="28"/>
        </w:rPr>
        <w:t xml:space="preserve">комиссию по финансово-бюджетной и экономической политике Совета муниципального образования </w:t>
      </w:r>
      <w:proofErr w:type="spellStart"/>
      <w:r>
        <w:rPr>
          <w:rFonts w:eastAsiaTheme="minorEastAsia"/>
          <w:sz w:val="28"/>
          <w:szCs w:val="28"/>
        </w:rPr>
        <w:t>Староминский</w:t>
      </w:r>
      <w:proofErr w:type="spellEnd"/>
      <w:r>
        <w:rPr>
          <w:rFonts w:eastAsiaTheme="minorEastAsia"/>
          <w:sz w:val="28"/>
          <w:szCs w:val="28"/>
        </w:rPr>
        <w:t xml:space="preserve"> район (П.Н. Головач)</w:t>
      </w:r>
      <w:r w:rsidRPr="00400FC9">
        <w:rPr>
          <w:rFonts w:eastAsiaTheme="minorEastAsia"/>
          <w:sz w:val="28"/>
          <w:szCs w:val="28"/>
        </w:rPr>
        <w:t xml:space="preserve">   </w:t>
      </w:r>
    </w:p>
    <w:p w:rsidR="00472D23" w:rsidRPr="0014604A" w:rsidRDefault="00400FC9" w:rsidP="0014604A">
      <w:pPr>
        <w:pStyle w:val="af4"/>
        <w:tabs>
          <w:tab w:val="num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3.</w:t>
      </w:r>
      <w:r w:rsidR="00C801FD" w:rsidRPr="00C801F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обнародования путём размещения на официальном сайте администрации муниципального образования </w:t>
      </w:r>
      <w:proofErr w:type="spellStart"/>
      <w:r w:rsidR="00C801FD" w:rsidRPr="00C801FD">
        <w:rPr>
          <w:rFonts w:ascii="Times New Roman" w:hAnsi="Times New Roman" w:cs="Times New Roman"/>
          <w:sz w:val="28"/>
          <w:szCs w:val="28"/>
        </w:rPr>
        <w:t>Староминский</w:t>
      </w:r>
      <w:proofErr w:type="spellEnd"/>
      <w:r w:rsidR="00C801FD" w:rsidRPr="00C801FD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</w:t>
      </w:r>
      <w:bookmarkStart w:id="1" w:name="sub_9"/>
      <w:bookmarkEnd w:id="0"/>
      <w:r w:rsidR="00784E8B">
        <w:rPr>
          <w:rFonts w:ascii="Times New Roman" w:hAnsi="Times New Roman" w:cs="Times New Roman"/>
          <w:sz w:val="28"/>
          <w:szCs w:val="28"/>
        </w:rPr>
        <w:t xml:space="preserve"> </w:t>
      </w:r>
      <w:r w:rsidR="00784E8B" w:rsidRPr="00C801FD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adm</w:t>
        </w:r>
        <w:proofErr w:type="spellEnd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starominska</w:t>
        </w:r>
        <w:proofErr w:type="spellEnd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4E8B" w:rsidRPr="00C801FD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784E8B" w:rsidRPr="00C801FD">
        <w:rPr>
          <w:rFonts w:ascii="Times New Roman" w:hAnsi="Times New Roman" w:cs="Times New Roman"/>
          <w:sz w:val="28"/>
          <w:szCs w:val="28"/>
        </w:rPr>
        <w:t>).</w:t>
      </w:r>
      <w:bookmarkEnd w:id="1"/>
    </w:p>
    <w:p w:rsidR="0014604A" w:rsidRPr="004D1FAD" w:rsidRDefault="0014604A" w:rsidP="00027AD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04A" w:rsidRDefault="0014604A" w:rsidP="004D1FAD">
      <w:pPr>
        <w:pStyle w:val="a8"/>
        <w:jc w:val="left"/>
        <w:rPr>
          <w:b w:val="0"/>
        </w:rPr>
      </w:pP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>Председатель Совета муниципального</w:t>
      </w:r>
    </w:p>
    <w:p w:rsidR="004D1FAD" w:rsidRPr="004D1FAD" w:rsidRDefault="004D1FAD" w:rsidP="004D1FAD">
      <w:pPr>
        <w:pStyle w:val="a8"/>
        <w:jc w:val="left"/>
        <w:rPr>
          <w:b w:val="0"/>
        </w:rPr>
      </w:pPr>
      <w:r w:rsidRPr="004D1FAD">
        <w:rPr>
          <w:b w:val="0"/>
        </w:rPr>
        <w:t xml:space="preserve">образования </w:t>
      </w:r>
      <w:proofErr w:type="spellStart"/>
      <w:r w:rsidRPr="004D1FAD">
        <w:rPr>
          <w:b w:val="0"/>
        </w:rPr>
        <w:t>Староминский</w:t>
      </w:r>
      <w:proofErr w:type="spellEnd"/>
      <w:r w:rsidRPr="004D1FAD">
        <w:rPr>
          <w:b w:val="0"/>
        </w:rPr>
        <w:t xml:space="preserve"> район                                                 </w:t>
      </w:r>
      <w:r w:rsidR="00C260ED">
        <w:rPr>
          <w:b w:val="0"/>
        </w:rPr>
        <w:t xml:space="preserve">  </w:t>
      </w:r>
      <w:r w:rsidR="00027ADD">
        <w:rPr>
          <w:b w:val="0"/>
        </w:rPr>
        <w:t xml:space="preserve">  А.Н.Игнатенко</w:t>
      </w:r>
    </w:p>
    <w:p w:rsidR="00977B6C" w:rsidRPr="004D1FAD" w:rsidRDefault="00977B6C" w:rsidP="004D1FAD">
      <w:pPr>
        <w:pStyle w:val="a8"/>
        <w:jc w:val="left"/>
        <w:rPr>
          <w:b w:val="0"/>
        </w:rPr>
      </w:pPr>
    </w:p>
    <w:p w:rsidR="004D1FAD" w:rsidRPr="004D1FAD" w:rsidRDefault="00472D23" w:rsidP="004D1FAD">
      <w:pPr>
        <w:pStyle w:val="a8"/>
        <w:jc w:val="left"/>
        <w:rPr>
          <w:b w:val="0"/>
        </w:rPr>
      </w:pPr>
      <w:r>
        <w:rPr>
          <w:b w:val="0"/>
        </w:rPr>
        <w:t>Глава</w:t>
      </w:r>
      <w:r w:rsidR="004D1FAD" w:rsidRPr="004D1FAD">
        <w:rPr>
          <w:b w:val="0"/>
        </w:rPr>
        <w:t xml:space="preserve"> муниципального образования </w:t>
      </w:r>
    </w:p>
    <w:p w:rsidR="00253FC5" w:rsidRPr="0014604A" w:rsidRDefault="004D1FAD" w:rsidP="0014604A">
      <w:pPr>
        <w:pStyle w:val="a8"/>
        <w:jc w:val="left"/>
        <w:rPr>
          <w:b w:val="0"/>
          <w:szCs w:val="28"/>
        </w:rPr>
      </w:pPr>
      <w:proofErr w:type="spellStart"/>
      <w:r w:rsidRPr="004D1FAD">
        <w:rPr>
          <w:b w:val="0"/>
        </w:rPr>
        <w:t>Староминский</w:t>
      </w:r>
      <w:proofErr w:type="spellEnd"/>
      <w:r w:rsidRPr="004D1FAD">
        <w:rPr>
          <w:b w:val="0"/>
        </w:rPr>
        <w:t xml:space="preserve"> район                                                                      </w:t>
      </w:r>
      <w:r w:rsidR="00C260ED">
        <w:rPr>
          <w:b w:val="0"/>
        </w:rPr>
        <w:t xml:space="preserve"> </w:t>
      </w:r>
      <w:r w:rsidR="00472D23">
        <w:rPr>
          <w:b w:val="0"/>
        </w:rPr>
        <w:t xml:space="preserve">              В.В.Горб</w:t>
      </w:r>
    </w:p>
    <w:sectPr w:rsidR="00253FC5" w:rsidRPr="0014604A" w:rsidSect="00400FC9">
      <w:headerReference w:type="default" r:id="rId11"/>
      <w:pgSz w:w="11906" w:h="16838"/>
      <w:pgMar w:top="567" w:right="567" w:bottom="426" w:left="1701" w:header="720" w:footer="57" w:gutter="0"/>
      <w:pgNumType w:start="1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700" w:rsidRDefault="00F03700" w:rsidP="006C3538">
      <w:pPr>
        <w:spacing w:after="0" w:line="240" w:lineRule="auto"/>
      </w:pPr>
      <w:r>
        <w:separator/>
      </w:r>
    </w:p>
  </w:endnote>
  <w:endnote w:type="continuationSeparator" w:id="1">
    <w:p w:rsidR="00F03700" w:rsidRDefault="00F03700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700" w:rsidRDefault="00F03700" w:rsidP="006C3538">
      <w:pPr>
        <w:spacing w:after="0" w:line="240" w:lineRule="auto"/>
      </w:pPr>
      <w:r>
        <w:separator/>
      </w:r>
    </w:p>
  </w:footnote>
  <w:footnote w:type="continuationSeparator" w:id="1">
    <w:p w:rsidR="00F03700" w:rsidRDefault="00F03700" w:rsidP="006C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592909"/>
      <w:docPartObj>
        <w:docPartGallery w:val="Page Numbers (Top of Page)"/>
        <w:docPartUnique/>
      </w:docPartObj>
    </w:sdtPr>
    <w:sdtContent>
      <w:p w:rsidR="00BD64F4" w:rsidRDefault="005906EC">
        <w:pPr>
          <w:pStyle w:val="ad"/>
          <w:jc w:val="center"/>
        </w:pPr>
        <w:fldSimple w:instr=" PAGE   \* MERGEFORMAT ">
          <w:r w:rsidR="00662C7B">
            <w:rPr>
              <w:noProof/>
            </w:rPr>
            <w:t>6</w:t>
          </w:r>
        </w:fldSimple>
      </w:p>
    </w:sdtContent>
  </w:sdt>
  <w:p w:rsidR="00BD64F4" w:rsidRDefault="00BD64F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10"/>
  <w:displayHorizontalDrawingGridEvery w:val="2"/>
  <w:characterSpacingControl w:val="doNotCompress"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27ADD"/>
    <w:rsid w:val="00043D6B"/>
    <w:rsid w:val="0005402D"/>
    <w:rsid w:val="0006060F"/>
    <w:rsid w:val="000738D6"/>
    <w:rsid w:val="000B067D"/>
    <w:rsid w:val="000B3AD4"/>
    <w:rsid w:val="000D47BE"/>
    <w:rsid w:val="000E28A3"/>
    <w:rsid w:val="000E5A5B"/>
    <w:rsid w:val="00116009"/>
    <w:rsid w:val="00116FDA"/>
    <w:rsid w:val="00131228"/>
    <w:rsid w:val="0014604A"/>
    <w:rsid w:val="001557C9"/>
    <w:rsid w:val="001646CF"/>
    <w:rsid w:val="00171EFC"/>
    <w:rsid w:val="001A7453"/>
    <w:rsid w:val="001B1554"/>
    <w:rsid w:val="001D134D"/>
    <w:rsid w:val="001D5235"/>
    <w:rsid w:val="001E3DA3"/>
    <w:rsid w:val="001E434D"/>
    <w:rsid w:val="00206EF8"/>
    <w:rsid w:val="00231C3B"/>
    <w:rsid w:val="0024342A"/>
    <w:rsid w:val="002529F8"/>
    <w:rsid w:val="00253FC5"/>
    <w:rsid w:val="0025534A"/>
    <w:rsid w:val="00281FCC"/>
    <w:rsid w:val="00297FD5"/>
    <w:rsid w:val="002C0885"/>
    <w:rsid w:val="002D2C19"/>
    <w:rsid w:val="002D3175"/>
    <w:rsid w:val="002D622A"/>
    <w:rsid w:val="002E6A75"/>
    <w:rsid w:val="00311677"/>
    <w:rsid w:val="0031621C"/>
    <w:rsid w:val="00343B8D"/>
    <w:rsid w:val="003610D7"/>
    <w:rsid w:val="00366768"/>
    <w:rsid w:val="00367F1C"/>
    <w:rsid w:val="003714AB"/>
    <w:rsid w:val="003964EF"/>
    <w:rsid w:val="003B6B2D"/>
    <w:rsid w:val="003F23B1"/>
    <w:rsid w:val="00400FC9"/>
    <w:rsid w:val="00417532"/>
    <w:rsid w:val="004217C2"/>
    <w:rsid w:val="00421B30"/>
    <w:rsid w:val="00447D0E"/>
    <w:rsid w:val="00467BAD"/>
    <w:rsid w:val="00472D23"/>
    <w:rsid w:val="0047606A"/>
    <w:rsid w:val="0049384A"/>
    <w:rsid w:val="004A5AE5"/>
    <w:rsid w:val="004B1078"/>
    <w:rsid w:val="004D1FAD"/>
    <w:rsid w:val="004D34D8"/>
    <w:rsid w:val="004F5CB1"/>
    <w:rsid w:val="0050554E"/>
    <w:rsid w:val="00505A55"/>
    <w:rsid w:val="00552CC1"/>
    <w:rsid w:val="00553CD1"/>
    <w:rsid w:val="00566F73"/>
    <w:rsid w:val="0057158C"/>
    <w:rsid w:val="005906EC"/>
    <w:rsid w:val="005A6853"/>
    <w:rsid w:val="005B203D"/>
    <w:rsid w:val="005D7B6F"/>
    <w:rsid w:val="005F45C8"/>
    <w:rsid w:val="005F710E"/>
    <w:rsid w:val="0060639D"/>
    <w:rsid w:val="00617525"/>
    <w:rsid w:val="00645A7E"/>
    <w:rsid w:val="006479F6"/>
    <w:rsid w:val="00662C7B"/>
    <w:rsid w:val="00674A98"/>
    <w:rsid w:val="006A7471"/>
    <w:rsid w:val="006A7FCC"/>
    <w:rsid w:val="006B775A"/>
    <w:rsid w:val="006C155E"/>
    <w:rsid w:val="006C3538"/>
    <w:rsid w:val="006D33B2"/>
    <w:rsid w:val="006E3A4E"/>
    <w:rsid w:val="006F6D08"/>
    <w:rsid w:val="00710D5F"/>
    <w:rsid w:val="007161D7"/>
    <w:rsid w:val="00730371"/>
    <w:rsid w:val="00742155"/>
    <w:rsid w:val="0075652B"/>
    <w:rsid w:val="00784E8B"/>
    <w:rsid w:val="007952E9"/>
    <w:rsid w:val="007A522E"/>
    <w:rsid w:val="007D1FB9"/>
    <w:rsid w:val="007D7BF9"/>
    <w:rsid w:val="00826546"/>
    <w:rsid w:val="00830AEF"/>
    <w:rsid w:val="0083283F"/>
    <w:rsid w:val="00851A57"/>
    <w:rsid w:val="00852297"/>
    <w:rsid w:val="0088028D"/>
    <w:rsid w:val="008A1D91"/>
    <w:rsid w:val="008A5F11"/>
    <w:rsid w:val="008D3B06"/>
    <w:rsid w:val="009145E6"/>
    <w:rsid w:val="00916C70"/>
    <w:rsid w:val="00930CE7"/>
    <w:rsid w:val="00944D1A"/>
    <w:rsid w:val="00951A85"/>
    <w:rsid w:val="00957E46"/>
    <w:rsid w:val="00960E5D"/>
    <w:rsid w:val="00961217"/>
    <w:rsid w:val="00962225"/>
    <w:rsid w:val="009664F1"/>
    <w:rsid w:val="00966788"/>
    <w:rsid w:val="00972E8D"/>
    <w:rsid w:val="00974BAF"/>
    <w:rsid w:val="00977B6C"/>
    <w:rsid w:val="009A66B7"/>
    <w:rsid w:val="009B0B6E"/>
    <w:rsid w:val="009F119B"/>
    <w:rsid w:val="00A030A0"/>
    <w:rsid w:val="00A242A0"/>
    <w:rsid w:val="00A369A3"/>
    <w:rsid w:val="00A429DB"/>
    <w:rsid w:val="00A46F9E"/>
    <w:rsid w:val="00A51D16"/>
    <w:rsid w:val="00A55A50"/>
    <w:rsid w:val="00A56270"/>
    <w:rsid w:val="00AB683C"/>
    <w:rsid w:val="00AC03F9"/>
    <w:rsid w:val="00AC7A42"/>
    <w:rsid w:val="00AD0295"/>
    <w:rsid w:val="00AD69D0"/>
    <w:rsid w:val="00AF11F7"/>
    <w:rsid w:val="00AF2BF6"/>
    <w:rsid w:val="00B00ABB"/>
    <w:rsid w:val="00B10852"/>
    <w:rsid w:val="00B1381E"/>
    <w:rsid w:val="00B143D2"/>
    <w:rsid w:val="00B1520E"/>
    <w:rsid w:val="00B17D5A"/>
    <w:rsid w:val="00B37D13"/>
    <w:rsid w:val="00B95083"/>
    <w:rsid w:val="00BB30E4"/>
    <w:rsid w:val="00BB3FED"/>
    <w:rsid w:val="00BB6C9C"/>
    <w:rsid w:val="00BC069F"/>
    <w:rsid w:val="00BD64F4"/>
    <w:rsid w:val="00BD718D"/>
    <w:rsid w:val="00BD7BF1"/>
    <w:rsid w:val="00C260ED"/>
    <w:rsid w:val="00C26133"/>
    <w:rsid w:val="00C559AB"/>
    <w:rsid w:val="00C60747"/>
    <w:rsid w:val="00C63E13"/>
    <w:rsid w:val="00C656BC"/>
    <w:rsid w:val="00C67E1C"/>
    <w:rsid w:val="00C7042A"/>
    <w:rsid w:val="00C71BBD"/>
    <w:rsid w:val="00C73002"/>
    <w:rsid w:val="00C801FD"/>
    <w:rsid w:val="00C8203A"/>
    <w:rsid w:val="00C8643C"/>
    <w:rsid w:val="00CA27E6"/>
    <w:rsid w:val="00CD4015"/>
    <w:rsid w:val="00D078C0"/>
    <w:rsid w:val="00D32FA2"/>
    <w:rsid w:val="00D577F3"/>
    <w:rsid w:val="00D61A2A"/>
    <w:rsid w:val="00D84011"/>
    <w:rsid w:val="00D843AF"/>
    <w:rsid w:val="00DA3BC7"/>
    <w:rsid w:val="00DC2DF9"/>
    <w:rsid w:val="00DC6B01"/>
    <w:rsid w:val="00DF0EE4"/>
    <w:rsid w:val="00E07AF3"/>
    <w:rsid w:val="00E13ACB"/>
    <w:rsid w:val="00E20B00"/>
    <w:rsid w:val="00E35BDF"/>
    <w:rsid w:val="00E43D2E"/>
    <w:rsid w:val="00E5188E"/>
    <w:rsid w:val="00E6522F"/>
    <w:rsid w:val="00E7009A"/>
    <w:rsid w:val="00E73A8E"/>
    <w:rsid w:val="00E824AE"/>
    <w:rsid w:val="00E82CDF"/>
    <w:rsid w:val="00E853DB"/>
    <w:rsid w:val="00E901E2"/>
    <w:rsid w:val="00E93074"/>
    <w:rsid w:val="00EA4701"/>
    <w:rsid w:val="00EE15B7"/>
    <w:rsid w:val="00F03700"/>
    <w:rsid w:val="00F13982"/>
    <w:rsid w:val="00F27F27"/>
    <w:rsid w:val="00F34999"/>
    <w:rsid w:val="00F85A0B"/>
    <w:rsid w:val="00F901A0"/>
    <w:rsid w:val="00FB4248"/>
    <w:rsid w:val="00FE2FB1"/>
    <w:rsid w:val="00FE3D88"/>
    <w:rsid w:val="00FE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uiPriority w:val="99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1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styleId="af2">
    <w:name w:val="Emphasis"/>
    <w:basedOn w:val="a0"/>
    <w:uiPriority w:val="20"/>
    <w:qFormat/>
    <w:rsid w:val="00851A57"/>
    <w:rPr>
      <w:i/>
      <w:iCs/>
    </w:rPr>
  </w:style>
  <w:style w:type="paragraph" w:customStyle="1" w:styleId="s3">
    <w:name w:val="s_3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7">
    <w:name w:val="s_37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nt1">
    <w:name w:val="indent_1"/>
    <w:basedOn w:val="a"/>
    <w:rsid w:val="00A24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0D47B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47BE"/>
  </w:style>
  <w:style w:type="character" w:styleId="af3">
    <w:name w:val="Strong"/>
    <w:basedOn w:val="a0"/>
    <w:uiPriority w:val="22"/>
    <w:qFormat/>
    <w:rsid w:val="000D47BE"/>
    <w:rPr>
      <w:b/>
      <w:bCs/>
    </w:rPr>
  </w:style>
  <w:style w:type="paragraph" w:styleId="af4">
    <w:name w:val="Body Text Indent"/>
    <w:basedOn w:val="a"/>
    <w:link w:val="af5"/>
    <w:uiPriority w:val="99"/>
    <w:unhideWhenUsed/>
    <w:rsid w:val="00C801F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801FD"/>
  </w:style>
  <w:style w:type="character" w:customStyle="1" w:styleId="ConsPlusNormal0">
    <w:name w:val="ConsPlusNormal Знак"/>
    <w:link w:val="ConsPlusNormal"/>
    <w:locked/>
    <w:rsid w:val="00CA27E6"/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8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0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31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8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35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8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.staromins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B62D-D145-4F36-88D9-6DBD4E5C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Marina</cp:lastModifiedBy>
  <cp:revision>19</cp:revision>
  <cp:lastPrinted>2023-09-21T13:34:00Z</cp:lastPrinted>
  <dcterms:created xsi:type="dcterms:W3CDTF">2023-09-12T04:43:00Z</dcterms:created>
  <dcterms:modified xsi:type="dcterms:W3CDTF">2023-09-21T13:34:00Z</dcterms:modified>
</cp:coreProperties>
</file>